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A7E51" w:rsidRDefault="006D2F51" w:rsidP="004F4817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847DE5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  <w:r w:rsidR="00847DE5">
        <w:rPr>
          <w:sz w:val="28"/>
          <w:szCs w:val="28"/>
        </w:rPr>
        <w:t xml:space="preserve">           </w:t>
      </w:r>
      <w:bookmarkStart w:id="0" w:name="_GoBack"/>
      <w:bookmarkEnd w:id="0"/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P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47DE5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F354CE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A41BB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A41BB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 xml:space="preserve">) по запросу сотрудника отдела наполнения ЕОНКОМ 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847DE5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C02536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426457" w:rsidRPr="00426457" w:rsidTr="004A0A90">
        <w:trPr>
          <w:trHeight w:val="520"/>
          <w:jc w:val="center"/>
        </w:trPr>
        <w:tc>
          <w:tcPr>
            <w:tcW w:w="4965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4A0A90" w:rsidTr="004A0A90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A0A90" w:rsidTr="004A0A90">
        <w:trPr>
          <w:trHeight w:val="1511"/>
          <w:jc w:val="center"/>
        </w:trPr>
        <w:tc>
          <w:tcPr>
            <w:tcW w:w="4965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26457" w:rsidRPr="00426457" w:rsidTr="00426457">
        <w:trPr>
          <w:trHeight w:val="1938"/>
          <w:jc w:val="center"/>
        </w:trPr>
        <w:tc>
          <w:tcPr>
            <w:tcW w:w="4965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426457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DE5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457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0A90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481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3C8E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47DE5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1BBF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2536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4CE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42645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426457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36C90-0B06-4532-A4BE-6707A2A1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25</Pages>
  <Words>5921</Words>
  <Characters>33750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Дементьева Наталья Владимировна</cp:lastModifiedBy>
  <cp:revision>26</cp:revision>
  <cp:lastPrinted>2014-08-25T12:39:00Z</cp:lastPrinted>
  <dcterms:created xsi:type="dcterms:W3CDTF">2014-05-20T13:49:00Z</dcterms:created>
  <dcterms:modified xsi:type="dcterms:W3CDTF">2015-09-03T08:14:00Z</dcterms:modified>
</cp:coreProperties>
</file>